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34FC6">
              <w:t>06.11.2018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34FC6">
            <w:pPr>
              <w:tabs>
                <w:tab w:val="left" w:pos="3123"/>
                <w:tab w:val="left" w:pos="3270"/>
              </w:tabs>
              <w:jc w:val="right"/>
            </w:pPr>
            <w:r w:rsidRPr="00360CF1">
              <w:t xml:space="preserve">№ </w:t>
            </w:r>
            <w:r w:rsidR="00A34FC6">
              <w:t>2534</w:t>
            </w:r>
            <w:bookmarkStart w:id="0" w:name="_GoBack"/>
            <w:bookmarkEnd w:id="0"/>
          </w:p>
        </w:tc>
      </w:tr>
    </w:tbl>
    <w:p w:rsidR="00977853" w:rsidRDefault="00977853" w:rsidP="006F4CD3">
      <w:pPr>
        <w:shd w:val="clear" w:color="auto" w:fill="FFFFFF"/>
        <w:ind w:firstLine="709"/>
        <w:jc w:val="both"/>
      </w:pPr>
    </w:p>
    <w:p w:rsidR="002953D5" w:rsidRDefault="002953D5" w:rsidP="002953D5">
      <w:pPr>
        <w:tabs>
          <w:tab w:val="left" w:pos="4253"/>
        </w:tabs>
        <w:ind w:right="4677"/>
        <w:jc w:val="both"/>
        <w:rPr>
          <w:szCs w:val="20"/>
        </w:rPr>
      </w:pPr>
    </w:p>
    <w:p w:rsidR="00E941D9" w:rsidRPr="00E941D9" w:rsidRDefault="00E941D9" w:rsidP="00E941D9">
      <w:pPr>
        <w:ind w:right="5102"/>
        <w:jc w:val="both"/>
      </w:pPr>
      <w:r w:rsidRPr="00E941D9">
        <w:t xml:space="preserve">О внесении изменений в </w:t>
      </w:r>
      <w:r>
        <w:t xml:space="preserve">приложение к </w:t>
      </w:r>
      <w:r w:rsidRPr="00E941D9">
        <w:t>постановле</w:t>
      </w:r>
      <w:r>
        <w:t>нию</w:t>
      </w:r>
      <w:r w:rsidRPr="00E941D9">
        <w:t xml:space="preserve">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E941D9" w:rsidRPr="00E941D9" w:rsidRDefault="00E941D9" w:rsidP="00E941D9">
      <w:pPr>
        <w:ind w:right="5102"/>
      </w:pPr>
    </w:p>
    <w:p w:rsidR="00E941D9" w:rsidRPr="00E941D9" w:rsidRDefault="00E941D9" w:rsidP="00E941D9">
      <w:pPr>
        <w:ind w:right="5102"/>
      </w:pPr>
    </w:p>
    <w:p w:rsidR="00E941D9" w:rsidRPr="00E941D9" w:rsidRDefault="00E941D9" w:rsidP="00E941D9">
      <w:pPr>
        <w:autoSpaceDE w:val="0"/>
        <w:autoSpaceDN w:val="0"/>
        <w:adjustRightInd w:val="0"/>
        <w:ind w:firstLine="709"/>
        <w:jc w:val="both"/>
      </w:pPr>
      <w:r w:rsidRPr="00E941D9">
        <w:t xml:space="preserve">В соответствии со статьей 78 Бюджетного кодекса Российской Федерации, </w:t>
      </w:r>
      <w:hyperlink r:id="rId9" w:history="1">
        <w:r w:rsidRPr="00E941D9">
          <w:t>постановлением</w:t>
        </w:r>
      </w:hyperlink>
      <w:r w:rsidRPr="00E941D9">
        <w:t xml:space="preserve"> администрации района от 05.08.2013 № 1663 «О муниципальных программах Нижневартовского района»: </w:t>
      </w:r>
    </w:p>
    <w:p w:rsidR="00E941D9" w:rsidRPr="00E941D9" w:rsidRDefault="00E941D9" w:rsidP="00E941D9">
      <w:pPr>
        <w:autoSpaceDE w:val="0"/>
        <w:autoSpaceDN w:val="0"/>
        <w:adjustRightInd w:val="0"/>
        <w:ind w:firstLine="709"/>
        <w:jc w:val="both"/>
      </w:pPr>
    </w:p>
    <w:p w:rsidR="00E941D9" w:rsidRPr="00E941D9" w:rsidRDefault="00E941D9" w:rsidP="00E941D9">
      <w:pPr>
        <w:ind w:firstLine="709"/>
        <w:jc w:val="both"/>
      </w:pPr>
      <w:r w:rsidRPr="00E941D9">
        <w:t xml:space="preserve">1. Внести в </w:t>
      </w:r>
      <w:r>
        <w:t>приложение к постановлению</w:t>
      </w:r>
      <w:r w:rsidRPr="00E941D9">
        <w:t xml:space="preserve"> администрации района от 02.12.2013 № </w:t>
      </w:r>
      <w:r>
        <w:t xml:space="preserve">2553 </w:t>
      </w:r>
      <w:r w:rsidRPr="00E941D9">
        <w:t>«Об утверждении муниципальной программы «Развитие жилищно-коммунального комплекса и повышение</w:t>
      </w:r>
      <w:r>
        <w:t xml:space="preserve"> энергетической эффективности </w:t>
      </w:r>
      <w:r w:rsidRPr="00E941D9">
        <w:t>в Нижневартовском районе на 2018–2025 годы и на период до 2030 года» следующие изменения:</w:t>
      </w:r>
    </w:p>
    <w:p w:rsidR="00E941D9" w:rsidRPr="00E941D9" w:rsidRDefault="00E941D9" w:rsidP="00E941D9">
      <w:pPr>
        <w:ind w:firstLine="709"/>
        <w:jc w:val="both"/>
      </w:pPr>
      <w:r w:rsidRPr="00E941D9">
        <w:t xml:space="preserve">1.1. В приложении 4 к муниципальной программе: </w:t>
      </w:r>
    </w:p>
    <w:p w:rsidR="00E941D9" w:rsidRPr="00E941D9" w:rsidRDefault="00E941D9" w:rsidP="00E941D9">
      <w:pPr>
        <w:ind w:firstLine="709"/>
        <w:jc w:val="both"/>
      </w:pPr>
      <w:r w:rsidRPr="00E941D9">
        <w:t xml:space="preserve">1.1.1. Абзац </w:t>
      </w:r>
      <w:r>
        <w:t>третий пункта 1.3 раздела I</w:t>
      </w:r>
      <w:r w:rsidRPr="00E941D9">
        <w:t xml:space="preserve"> изложить в </w:t>
      </w:r>
      <w:r>
        <w:t>следующей</w:t>
      </w:r>
      <w:r w:rsidRPr="00E941D9">
        <w:t xml:space="preserve"> редакции:</w:t>
      </w:r>
    </w:p>
    <w:p w:rsidR="00E941D9" w:rsidRPr="00E941D9" w:rsidRDefault="00E941D9" w:rsidP="00E941D9">
      <w:pPr>
        <w:ind w:firstLine="709"/>
        <w:jc w:val="both"/>
      </w:pPr>
      <w:r w:rsidRPr="00E941D9">
        <w:t>«финансового обеспечения затрат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включающих приобретение энергоносителей (нефть, электроэнергия) и убытки, связанные с предоставлением услуги по теплоснабжению, для надежного снабжения населения района коммунальными ресурсами, не учтенные Региональной службой по тарифам Ханты</w:t>
      </w:r>
      <w:r>
        <w:t xml:space="preserve">-Мансийского автономного округа – </w:t>
      </w:r>
      <w:r w:rsidRPr="00E941D9">
        <w:t xml:space="preserve">Югры в тарифе по услуге теплоснабжения.».  </w:t>
      </w:r>
    </w:p>
    <w:p w:rsidR="00E941D9" w:rsidRPr="00E941D9" w:rsidRDefault="00E941D9" w:rsidP="00E941D9">
      <w:pPr>
        <w:ind w:firstLine="709"/>
        <w:jc w:val="both"/>
      </w:pPr>
      <w:r w:rsidRPr="00E941D9">
        <w:t>1.1.2. П</w:t>
      </w:r>
      <w:r>
        <w:t>ункт 2.7</w:t>
      </w:r>
      <w:r w:rsidRPr="00E941D9">
        <w:t xml:space="preserve"> раздела </w:t>
      </w:r>
      <w:r>
        <w:t xml:space="preserve">II </w:t>
      </w:r>
      <w:r w:rsidRPr="00E941D9">
        <w:t>дополнить абзацем следующего содержания:</w:t>
      </w:r>
    </w:p>
    <w:p w:rsidR="00E941D9" w:rsidRPr="00E941D9" w:rsidRDefault="00E941D9" w:rsidP="00E941D9">
      <w:pPr>
        <w:ind w:firstLine="709"/>
        <w:jc w:val="both"/>
      </w:pPr>
      <w:r w:rsidRPr="00E941D9">
        <w:lastRenderedPageBreak/>
        <w:t>«Плановый размер субсидии на приобретение энергоносителей (нефть, электроэнергия) рассчитывается без учета убытков, связанных с предоставлением услуги по теплоснабжению, для надежного снабжения населения района коммунальными ресурсами, не учтенных Региональной службой по тарифам Ханты-Мансийского автономного округа</w:t>
      </w:r>
      <w:r>
        <w:t xml:space="preserve"> – </w:t>
      </w:r>
      <w:r w:rsidRPr="00E941D9">
        <w:t xml:space="preserve">Югры в тарифе по услуге теплоснабжения.». </w:t>
      </w:r>
    </w:p>
    <w:p w:rsidR="00E941D9" w:rsidRPr="00E941D9" w:rsidRDefault="00E941D9" w:rsidP="00E941D9">
      <w:pPr>
        <w:ind w:firstLine="709"/>
        <w:jc w:val="both"/>
      </w:pPr>
      <w:r w:rsidRPr="00E941D9">
        <w:t xml:space="preserve">1.1.3. Раздел </w:t>
      </w:r>
      <w:r>
        <w:t xml:space="preserve">III </w:t>
      </w:r>
      <w:r w:rsidRPr="00E941D9">
        <w:t>дополнить пунктом 3.2 следующего содержания:</w:t>
      </w:r>
    </w:p>
    <w:p w:rsidR="00E941D9" w:rsidRDefault="00E941D9" w:rsidP="00E941D9">
      <w:pPr>
        <w:ind w:firstLine="709"/>
        <w:jc w:val="both"/>
      </w:pPr>
      <w:r w:rsidRPr="00E941D9">
        <w:t>«3.2. Убытки, полученные при предоставлении услуги по теплоснабжению, для надежного снабжения населения района коммунальными ресурсами, не учтенные Региональной службой по тарифам Ханты-Мансийского автономного округа</w:t>
      </w:r>
      <w:r>
        <w:t xml:space="preserve"> – </w:t>
      </w:r>
      <w:r w:rsidRPr="00E941D9">
        <w:t>Югры в тарифе по услуге теплоснабжения, подтверждаются бухгалтерской отчетностью и включаются в отчет о расходовании субсидии.».</w:t>
      </w:r>
    </w:p>
    <w:p w:rsidR="00E941D9" w:rsidRPr="00E941D9" w:rsidRDefault="00E941D9" w:rsidP="00E941D9">
      <w:pPr>
        <w:ind w:firstLine="709"/>
        <w:jc w:val="both"/>
      </w:pPr>
    </w:p>
    <w:p w:rsidR="00E941D9" w:rsidRDefault="00E941D9" w:rsidP="00E941D9">
      <w:pPr>
        <w:ind w:firstLine="709"/>
        <w:jc w:val="both"/>
      </w:pPr>
      <w:r w:rsidRPr="00E941D9">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0" w:history="1">
        <w:r w:rsidRPr="00E941D9">
          <w:rPr>
            <w:rStyle w:val="af9"/>
            <w:color w:val="auto"/>
            <w:u w:val="none"/>
          </w:rPr>
          <w:t>www.nvraion.ru</w:t>
        </w:r>
      </w:hyperlink>
      <w:r w:rsidRPr="00E941D9">
        <w:t>.</w:t>
      </w:r>
    </w:p>
    <w:p w:rsidR="00E941D9" w:rsidRPr="00E941D9" w:rsidRDefault="00E941D9" w:rsidP="00E941D9">
      <w:pPr>
        <w:ind w:firstLine="709"/>
        <w:jc w:val="both"/>
      </w:pPr>
    </w:p>
    <w:p w:rsidR="00E941D9" w:rsidRPr="00E941D9" w:rsidRDefault="00E941D9" w:rsidP="00E941D9">
      <w:pPr>
        <w:ind w:firstLine="709"/>
        <w:jc w:val="both"/>
      </w:pPr>
      <w:r w:rsidRPr="00E941D9">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E941D9" w:rsidRPr="00E941D9" w:rsidRDefault="00E941D9" w:rsidP="00E941D9">
      <w:pPr>
        <w:ind w:firstLine="709"/>
        <w:jc w:val="both"/>
      </w:pPr>
    </w:p>
    <w:p w:rsidR="00E941D9" w:rsidRPr="00E941D9" w:rsidRDefault="00E941D9" w:rsidP="00E941D9">
      <w:pPr>
        <w:ind w:firstLine="709"/>
        <w:jc w:val="both"/>
      </w:pPr>
      <w:r w:rsidRPr="00E941D9">
        <w:t>4. Постановление вступает в силу после его официального опубликования (обнародования) и распространяется на правоотношения, возникшие с 01.01.2018.</w:t>
      </w:r>
    </w:p>
    <w:p w:rsidR="00E941D9" w:rsidRPr="00E941D9" w:rsidRDefault="00E941D9" w:rsidP="00E941D9">
      <w:pPr>
        <w:ind w:firstLine="709"/>
        <w:jc w:val="both"/>
      </w:pPr>
    </w:p>
    <w:p w:rsidR="000B5CCE" w:rsidRDefault="00E941D9" w:rsidP="00E941D9">
      <w:pPr>
        <w:tabs>
          <w:tab w:val="left" w:pos="851"/>
        </w:tabs>
        <w:ind w:firstLine="709"/>
        <w:jc w:val="both"/>
        <w:outlineLvl w:val="0"/>
      </w:pPr>
      <w:r w:rsidRPr="00E941D9">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2964E5" w:rsidRDefault="002964E5" w:rsidP="002953D5"/>
    <w:p w:rsidR="002964E5" w:rsidRDefault="002964E5" w:rsidP="002953D5"/>
    <w:p w:rsidR="00E941D9" w:rsidRPr="000777A6" w:rsidRDefault="00E941D9" w:rsidP="002953D5"/>
    <w:p w:rsidR="002964E5" w:rsidRDefault="002964E5" w:rsidP="002953D5">
      <w:pPr>
        <w:tabs>
          <w:tab w:val="left" w:pos="0"/>
        </w:tabs>
        <w:jc w:val="both"/>
        <w:rPr>
          <w:b/>
          <w:bCs/>
          <w:sz w:val="32"/>
          <w:szCs w:val="24"/>
        </w:rPr>
      </w:pPr>
      <w:r>
        <w:rPr>
          <w:szCs w:val="24"/>
        </w:rPr>
        <w:t>Глава района                                                                                        Б.А. Саломатин</w:t>
      </w:r>
    </w:p>
    <w:p w:rsidR="002964E5" w:rsidRDefault="002964E5" w:rsidP="002964E5">
      <w:pPr>
        <w:jc w:val="both"/>
        <w:rPr>
          <w:szCs w:val="30"/>
        </w:rPr>
      </w:pPr>
    </w:p>
    <w:p w:rsidR="002964E5" w:rsidRDefault="002964E5" w:rsidP="002964E5">
      <w:pPr>
        <w:jc w:val="both"/>
        <w:rPr>
          <w:szCs w:val="30"/>
        </w:rPr>
      </w:pPr>
    </w:p>
    <w:p w:rsidR="00F80143" w:rsidRPr="00A25D4C" w:rsidRDefault="00F80143" w:rsidP="004277B2">
      <w:pPr>
        <w:jc w:val="both"/>
      </w:pPr>
    </w:p>
    <w:p w:rsidR="000B5CCE" w:rsidRDefault="000B5CCE" w:rsidP="004277B2">
      <w:pPr>
        <w:jc w:val="both"/>
      </w:pPr>
    </w:p>
    <w:p w:rsidR="00A30125" w:rsidRDefault="00A30125" w:rsidP="00351AFD">
      <w:pPr>
        <w:jc w:val="both"/>
      </w:pPr>
    </w:p>
    <w:p w:rsidR="00A25D4C" w:rsidRDefault="00A25D4C" w:rsidP="00351AFD">
      <w:pPr>
        <w:jc w:val="both"/>
      </w:pPr>
    </w:p>
    <w:p w:rsidR="00A25D4C" w:rsidRDefault="00A25D4C" w:rsidP="00351AFD">
      <w:pPr>
        <w:jc w:val="both"/>
      </w:pPr>
    </w:p>
    <w:sectPr w:rsidR="00A25D4C" w:rsidSect="00302EA3">
      <w:headerReference w:type="default" r:id="rId11"/>
      <w:pgSz w:w="11907" w:h="16840" w:code="9"/>
      <w:pgMar w:top="1134" w:right="567" w:bottom="1134" w:left="1701" w:header="720" w:footer="720" w:gutter="0"/>
      <w:pgNumType w:start="1"/>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5A7" w:rsidRDefault="009D65A7">
      <w:r>
        <w:separator/>
      </w:r>
    </w:p>
  </w:endnote>
  <w:endnote w:type="continuationSeparator" w:id="1">
    <w:p w:rsidR="009D65A7" w:rsidRDefault="009D65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5A7" w:rsidRDefault="009D65A7">
      <w:r>
        <w:separator/>
      </w:r>
    </w:p>
  </w:footnote>
  <w:footnote w:type="continuationSeparator" w:id="1">
    <w:p w:rsidR="009D65A7" w:rsidRDefault="009D65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1599486"/>
      <w:docPartObj>
        <w:docPartGallery w:val="Page Numbers (Top of Page)"/>
        <w:docPartUnique/>
      </w:docPartObj>
    </w:sdtPr>
    <w:sdtContent>
      <w:p w:rsidR="004360F3" w:rsidRDefault="005B7722">
        <w:pPr>
          <w:pStyle w:val="a4"/>
          <w:jc w:val="center"/>
        </w:pPr>
        <w:r>
          <w:fldChar w:fldCharType="begin"/>
        </w:r>
        <w:r w:rsidR="004360F3">
          <w:instrText>PAGE   \* MERGEFORMAT</w:instrText>
        </w:r>
        <w:r>
          <w:fldChar w:fldCharType="separate"/>
        </w:r>
        <w:r w:rsidR="00E02448">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39330"/>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B772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65A7"/>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4FC6"/>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2448"/>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1D9"/>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A0BF4BE71CE319244F6E6081D9D294A1D4376D150C0EDFF62B3E5180176B21D372610FE593A7EC2678471ACEB4E252D827I9B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3E76B-989B-471C-AE17-136B6F123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503</Words>
  <Characters>2868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2018-09-26T09:11:00Z</cp:lastPrinted>
  <dcterms:created xsi:type="dcterms:W3CDTF">2018-11-12T06:40:00Z</dcterms:created>
  <dcterms:modified xsi:type="dcterms:W3CDTF">2018-11-12T06:40:00Z</dcterms:modified>
</cp:coreProperties>
</file>